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P.10/G.100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Vocabulary for performance, quality of service and quality of experience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P.SDS-MV (ex. P.ASR)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evaluation methods for speech dialogue systems in motor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P.Supp GRAS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Gender-related aspects of speech transmissions quality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RevB-P.863 series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Extending ITU-T P.863 to multi-channel audio representation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"http://www.itu.int/ITU-T/workprog/wp_item.aspx?isn=22068"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RevC-P.863 series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Characterizing and extending ITU-T P.863 for reverberation and de-reverberation techniques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RevD-P.863 series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Developing a test scenario for real-field speech signals and their application to ITU-T P.863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G.MF-VR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of quality influencing factors for virtual reality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P.BBQCG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Parametric bitstream-based Quality Assessment of Cloud Gaming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P.NATS-Codec-Ext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Extend P.1204 recommendations with support for new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P.NATS-ph3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integration module for adaptive video streaming QoE in the context of P.120X-Recommendation series; extension of P.1204.X models towards HDR, 8K and viewing-distance dependency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P.OQAI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quality assessment of AI-enhanced video content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PSTR-OQMXR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quality modelling for XR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Y.Suppl_LatCapMeas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Example latency and IP-capacity measurements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J.noref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video quality measurement techniques for digital cable television in the absence of a reference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J.q-uhd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measurement methods for UHD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J.src-vq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Assessment Methods for Source Video Quality at the Headend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10:42:53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7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A003E-E380-49DE-A34E-9EC0CFF2AB16}"/>
</file>

<file path=customXml/itemProps2.xml><?xml version="1.0" encoding="utf-8"?>
<ds:datastoreItem xmlns:ds="http://schemas.openxmlformats.org/officeDocument/2006/customXml" ds:itemID="{DEB7F9AE-B29F-4F51-AB87-892947A32D41}"/>
</file>

<file path=customXml/itemProps3.xml><?xml version="1.0" encoding="utf-8"?>
<ds:datastoreItem xmlns:ds="http://schemas.openxmlformats.org/officeDocument/2006/customXml" ds:itemID="{501C5955-B4C5-4DDB-993D-94596D5F23C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